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094F68" w14:textId="77777777" w:rsidR="00592BDA" w:rsidRPr="004B07B2" w:rsidRDefault="00592BDA" w:rsidP="00592BDA">
      <w:pPr>
        <w:jc w:val="right"/>
        <w:rPr>
          <w:sz w:val="20"/>
          <w:szCs w:val="20"/>
        </w:rPr>
      </w:pPr>
      <w:r w:rsidRPr="004B07B2">
        <w:rPr>
          <w:sz w:val="20"/>
          <w:szCs w:val="20"/>
        </w:rPr>
        <w:t>Zał</w:t>
      </w:r>
      <w:r w:rsidR="00E53CC2" w:rsidRPr="004B07B2">
        <w:rPr>
          <w:sz w:val="20"/>
          <w:szCs w:val="20"/>
        </w:rPr>
        <w:t>ącznik</w:t>
      </w:r>
      <w:r w:rsidRPr="004B07B2">
        <w:rPr>
          <w:sz w:val="20"/>
          <w:szCs w:val="20"/>
        </w:rPr>
        <w:t xml:space="preserve"> nr </w:t>
      </w:r>
      <w:r w:rsidR="00126D92" w:rsidRPr="004B07B2">
        <w:rPr>
          <w:sz w:val="20"/>
          <w:szCs w:val="20"/>
        </w:rPr>
        <w:t>6</w:t>
      </w:r>
      <w:r w:rsidRPr="004B07B2">
        <w:rPr>
          <w:sz w:val="20"/>
          <w:szCs w:val="20"/>
        </w:rPr>
        <w:t xml:space="preserve"> do ZW</w:t>
      </w:r>
      <w:r w:rsidR="00E40C64" w:rsidRPr="004B07B2">
        <w:rPr>
          <w:sz w:val="20"/>
          <w:szCs w:val="20"/>
        </w:rPr>
        <w:t xml:space="preserve"> </w:t>
      </w:r>
      <w:r w:rsidR="005813EF" w:rsidRPr="004B07B2">
        <w:rPr>
          <w:sz w:val="20"/>
          <w:szCs w:val="20"/>
        </w:rPr>
        <w:t>121</w:t>
      </w:r>
      <w:r w:rsidR="0020624E" w:rsidRPr="004B07B2">
        <w:rPr>
          <w:sz w:val="20"/>
          <w:szCs w:val="20"/>
        </w:rPr>
        <w:t>/2020</w:t>
      </w:r>
    </w:p>
    <w:p w14:paraId="0A380793" w14:textId="77777777" w:rsidR="00A405D5" w:rsidRPr="004B07B2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B07B2" w14:paraId="3D18A12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74E1F" w14:textId="07DA2751" w:rsidR="00041381" w:rsidRPr="004B07B2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4B07B2">
              <w:rPr>
                <w:b/>
                <w:bCs/>
                <w:sz w:val="22"/>
                <w:szCs w:val="22"/>
              </w:rPr>
              <w:t>WYDZIAŁ</w:t>
            </w:r>
            <w:r w:rsidR="002C4A38" w:rsidRPr="004B07B2">
              <w:rPr>
                <w:b/>
                <w:bCs/>
                <w:sz w:val="22"/>
                <w:szCs w:val="22"/>
              </w:rPr>
              <w:t xml:space="preserve"> </w:t>
            </w:r>
            <w:r w:rsidR="001814F9" w:rsidRPr="004B07B2">
              <w:rPr>
                <w:b/>
                <w:bCs/>
                <w:sz w:val="22"/>
                <w:szCs w:val="22"/>
              </w:rPr>
              <w:t>ZARZĄDZANIA</w:t>
            </w:r>
          </w:p>
          <w:p w14:paraId="38D7FE25" w14:textId="77777777" w:rsidR="00925B9B" w:rsidRPr="004B07B2" w:rsidRDefault="00925B9B" w:rsidP="00041381">
            <w:pPr>
              <w:rPr>
                <w:b/>
                <w:bCs/>
                <w:sz w:val="22"/>
                <w:szCs w:val="22"/>
              </w:rPr>
            </w:pPr>
          </w:p>
          <w:p w14:paraId="3BCCCC2F" w14:textId="4E6B606A" w:rsidR="00041381" w:rsidRPr="004B07B2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4B07B2">
              <w:rPr>
                <w:sz w:val="22"/>
                <w:szCs w:val="22"/>
              </w:rPr>
              <w:t>KARTA PRZEDMIOTU</w:t>
            </w:r>
          </w:p>
          <w:p w14:paraId="3AC20782" w14:textId="5722FEFA" w:rsidR="00A73274" w:rsidRPr="004B07B2" w:rsidRDefault="005C16CA" w:rsidP="005C16CA">
            <w:pPr>
              <w:pStyle w:val="Nagwek2"/>
              <w:rPr>
                <w:sz w:val="22"/>
                <w:szCs w:val="22"/>
              </w:rPr>
            </w:pPr>
            <w:r w:rsidRPr="004B07B2">
              <w:rPr>
                <w:sz w:val="22"/>
                <w:szCs w:val="22"/>
              </w:rPr>
              <w:t xml:space="preserve">Nazwa </w:t>
            </w:r>
            <w:r w:rsidR="00C24AE7" w:rsidRPr="004B07B2">
              <w:rPr>
                <w:sz w:val="22"/>
                <w:szCs w:val="22"/>
              </w:rPr>
              <w:t xml:space="preserve">przedmiotu </w:t>
            </w:r>
            <w:r w:rsidRPr="004B07B2">
              <w:rPr>
                <w:sz w:val="22"/>
                <w:szCs w:val="22"/>
              </w:rPr>
              <w:t>w języku polskim</w:t>
            </w:r>
            <w:r w:rsidR="00CC7D30" w:rsidRPr="004B07B2">
              <w:rPr>
                <w:sz w:val="22"/>
                <w:szCs w:val="22"/>
              </w:rPr>
              <w:t>:</w:t>
            </w:r>
            <w:r w:rsidRPr="004B07B2">
              <w:rPr>
                <w:sz w:val="22"/>
                <w:szCs w:val="22"/>
              </w:rPr>
              <w:t xml:space="preserve"> </w:t>
            </w:r>
            <w:r w:rsidR="008D0BAD" w:rsidRPr="004B07B2">
              <w:rPr>
                <w:sz w:val="22"/>
                <w:szCs w:val="22"/>
              </w:rPr>
              <w:t>Seminarium dyplomowe I</w:t>
            </w:r>
          </w:p>
          <w:p w14:paraId="40A6D74D" w14:textId="749CB1A1" w:rsidR="005C16CA" w:rsidRPr="004B07B2" w:rsidRDefault="005C16CA" w:rsidP="005C16CA">
            <w:pPr>
              <w:pStyle w:val="Nagwek2"/>
              <w:rPr>
                <w:sz w:val="22"/>
                <w:szCs w:val="22"/>
              </w:rPr>
            </w:pPr>
            <w:r w:rsidRPr="004B07B2">
              <w:rPr>
                <w:sz w:val="22"/>
                <w:szCs w:val="22"/>
              </w:rPr>
              <w:t xml:space="preserve">Nazwa </w:t>
            </w:r>
            <w:r w:rsidR="00C24AE7" w:rsidRPr="004B07B2">
              <w:rPr>
                <w:sz w:val="22"/>
                <w:szCs w:val="22"/>
              </w:rPr>
              <w:t xml:space="preserve">przedmiotu </w:t>
            </w:r>
            <w:r w:rsidRPr="004B07B2">
              <w:rPr>
                <w:sz w:val="22"/>
                <w:szCs w:val="22"/>
              </w:rPr>
              <w:t>w języku angielskim</w:t>
            </w:r>
            <w:r w:rsidR="00CC7D30" w:rsidRPr="004B07B2">
              <w:rPr>
                <w:sz w:val="22"/>
                <w:szCs w:val="22"/>
              </w:rPr>
              <w:t>:</w:t>
            </w:r>
            <w:r w:rsidRPr="004B07B2">
              <w:rPr>
                <w:sz w:val="22"/>
                <w:szCs w:val="22"/>
              </w:rPr>
              <w:t xml:space="preserve"> </w:t>
            </w:r>
            <w:r w:rsidR="008D0BAD" w:rsidRPr="004B07B2">
              <w:rPr>
                <w:sz w:val="22"/>
                <w:szCs w:val="22"/>
              </w:rPr>
              <w:t>Seminar I</w:t>
            </w:r>
          </w:p>
          <w:p w14:paraId="5B9E6CFA" w14:textId="22F93AD0" w:rsidR="002C4A38" w:rsidRPr="004B07B2" w:rsidRDefault="00D552A5">
            <w:pPr>
              <w:pStyle w:val="Nagwek2"/>
              <w:rPr>
                <w:sz w:val="22"/>
                <w:szCs w:val="22"/>
              </w:rPr>
            </w:pPr>
            <w:r w:rsidRPr="004B07B2">
              <w:rPr>
                <w:sz w:val="22"/>
                <w:szCs w:val="22"/>
              </w:rPr>
              <w:t>Kierunek studiów</w:t>
            </w:r>
            <w:r w:rsidR="002C4A38" w:rsidRPr="004B07B2">
              <w:rPr>
                <w:sz w:val="22"/>
                <w:szCs w:val="22"/>
              </w:rPr>
              <w:t xml:space="preserve"> (jeśli dotyczy): </w:t>
            </w:r>
            <w:r w:rsidR="008D0BAD" w:rsidRPr="004B07B2">
              <w:rPr>
                <w:sz w:val="22"/>
                <w:szCs w:val="22"/>
              </w:rPr>
              <w:t>Zarządzanie</w:t>
            </w:r>
          </w:p>
          <w:p w14:paraId="2B75EBA4" w14:textId="77777777" w:rsidR="00765B59" w:rsidRPr="004B07B2" w:rsidRDefault="00765B59" w:rsidP="00765B59">
            <w:pPr>
              <w:pStyle w:val="Nagwek2"/>
              <w:rPr>
                <w:sz w:val="22"/>
                <w:szCs w:val="22"/>
                <w:lang w:eastAsia="pl-PL"/>
              </w:rPr>
            </w:pPr>
            <w:r w:rsidRPr="004B07B2">
              <w:rPr>
                <w:sz w:val="22"/>
                <w:szCs w:val="22"/>
              </w:rPr>
              <w:t xml:space="preserve">Specjalność (jeśli dotyczy): </w:t>
            </w:r>
            <w:r w:rsidRPr="004B07B2">
              <w:rPr>
                <w:sz w:val="22"/>
                <w:szCs w:val="22"/>
                <w:lang w:eastAsia="pl-PL"/>
              </w:rPr>
              <w:t>Human Resource Management</w:t>
            </w:r>
          </w:p>
          <w:p w14:paraId="65DDAB26" w14:textId="77777777" w:rsidR="00765B59" w:rsidRPr="004B07B2" w:rsidRDefault="00765B59" w:rsidP="00765B59">
            <w:pPr>
              <w:rPr>
                <w:b/>
                <w:bCs/>
                <w:sz w:val="22"/>
                <w:szCs w:val="22"/>
                <w:lang w:eastAsia="pl-PL"/>
              </w:rPr>
            </w:pPr>
            <w:r w:rsidRPr="004B07B2">
              <w:rPr>
                <w:b/>
                <w:bCs/>
                <w:sz w:val="22"/>
                <w:szCs w:val="22"/>
                <w:lang w:eastAsia="pl-PL"/>
              </w:rPr>
              <w:t xml:space="preserve">Profil: </w:t>
            </w:r>
            <w:proofErr w:type="spellStart"/>
            <w:r w:rsidRPr="004B07B2">
              <w:rPr>
                <w:b/>
                <w:bCs/>
                <w:sz w:val="22"/>
                <w:szCs w:val="22"/>
                <w:lang w:eastAsia="pl-PL"/>
              </w:rPr>
              <w:t>ogólnoakademicki</w:t>
            </w:r>
            <w:proofErr w:type="spellEnd"/>
          </w:p>
          <w:p w14:paraId="27D5A568" w14:textId="564CAA83" w:rsidR="00D552A5" w:rsidRPr="004B07B2" w:rsidRDefault="00794A39" w:rsidP="008D0BAD">
            <w:pPr>
              <w:rPr>
                <w:b/>
                <w:bCs/>
                <w:sz w:val="22"/>
                <w:szCs w:val="22"/>
              </w:rPr>
            </w:pPr>
            <w:r w:rsidRPr="004B07B2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4B07B2">
              <w:rPr>
                <w:b/>
                <w:bCs/>
                <w:sz w:val="22"/>
                <w:szCs w:val="22"/>
              </w:rPr>
              <w:t>i forma</w:t>
            </w:r>
            <w:r w:rsidR="00C24AE7" w:rsidRPr="004B07B2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4B07B2">
              <w:rPr>
                <w:b/>
                <w:bCs/>
                <w:sz w:val="22"/>
                <w:szCs w:val="22"/>
              </w:rPr>
              <w:t>:</w:t>
            </w:r>
            <w:r w:rsidR="00D552A5" w:rsidRPr="004B07B2">
              <w:rPr>
                <w:b/>
                <w:bCs/>
                <w:sz w:val="22"/>
                <w:szCs w:val="22"/>
              </w:rPr>
              <w:tab/>
              <w:t>II stopień</w:t>
            </w:r>
          </w:p>
          <w:p w14:paraId="4A374CD7" w14:textId="15CB1864" w:rsidR="00D552A5" w:rsidRPr="004B07B2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4B07B2">
              <w:rPr>
                <w:b/>
                <w:bCs/>
                <w:sz w:val="22"/>
                <w:szCs w:val="22"/>
              </w:rPr>
              <w:t>Rodzaj przedmiotu:</w:t>
            </w:r>
            <w:r w:rsidRPr="004B07B2">
              <w:rPr>
                <w:b/>
                <w:bCs/>
                <w:sz w:val="22"/>
                <w:szCs w:val="22"/>
              </w:rPr>
              <w:tab/>
            </w:r>
            <w:r w:rsidR="002C4A38" w:rsidRPr="004B07B2">
              <w:rPr>
                <w:b/>
                <w:bCs/>
                <w:sz w:val="22"/>
                <w:szCs w:val="22"/>
              </w:rPr>
              <w:t>obowiązkowy</w:t>
            </w:r>
          </w:p>
          <w:p w14:paraId="468BA793" w14:textId="01DB4CA3" w:rsidR="00D552A5" w:rsidRPr="004B07B2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4B07B2">
              <w:rPr>
                <w:b/>
                <w:bCs/>
                <w:sz w:val="22"/>
                <w:szCs w:val="22"/>
              </w:rPr>
              <w:t>Kod przedmiotu</w:t>
            </w:r>
            <w:r w:rsidR="00F90989" w:rsidRPr="004B07B2">
              <w:rPr>
                <w:b/>
                <w:bCs/>
                <w:sz w:val="22"/>
                <w:szCs w:val="22"/>
              </w:rPr>
              <w:t>: W08ZZZ-SM8015S</w:t>
            </w:r>
          </w:p>
          <w:p w14:paraId="76A89993" w14:textId="0CAE4CF5" w:rsidR="009A3831" w:rsidRPr="004B07B2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4B07B2">
              <w:rPr>
                <w:b/>
                <w:bCs/>
                <w:sz w:val="22"/>
                <w:szCs w:val="22"/>
              </w:rPr>
              <w:t>Grupa kursów</w:t>
            </w:r>
            <w:r w:rsidR="00F90989" w:rsidRPr="004B07B2">
              <w:rPr>
                <w:b/>
                <w:bCs/>
                <w:sz w:val="22"/>
                <w:szCs w:val="22"/>
              </w:rPr>
              <w:t>:</w:t>
            </w:r>
            <w:r w:rsidRPr="004B07B2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696B8993" w14:textId="77777777" w:rsidR="005C16CA" w:rsidRPr="004B07B2" w:rsidRDefault="005C16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850"/>
        <w:gridCol w:w="1130"/>
        <w:gridCol w:w="1420"/>
        <w:gridCol w:w="847"/>
        <w:gridCol w:w="1272"/>
      </w:tblGrid>
      <w:tr w:rsidR="0096719C" w:rsidRPr="004B07B2" w14:paraId="221672BE" w14:textId="77777777" w:rsidTr="004B07B2">
        <w:tc>
          <w:tcPr>
            <w:tcW w:w="3652" w:type="dxa"/>
          </w:tcPr>
          <w:p w14:paraId="5D89AD35" w14:textId="77777777" w:rsidR="0096719C" w:rsidRPr="004B07B2" w:rsidRDefault="0096719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5C6BE2C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Wykład</w:t>
            </w:r>
          </w:p>
        </w:tc>
        <w:tc>
          <w:tcPr>
            <w:tcW w:w="1134" w:type="dxa"/>
          </w:tcPr>
          <w:p w14:paraId="347A5163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53910DAB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Laboratorium</w:t>
            </w:r>
          </w:p>
        </w:tc>
        <w:tc>
          <w:tcPr>
            <w:tcW w:w="850" w:type="dxa"/>
          </w:tcPr>
          <w:p w14:paraId="7EC636A1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Projekt</w:t>
            </w:r>
          </w:p>
        </w:tc>
        <w:tc>
          <w:tcPr>
            <w:tcW w:w="1276" w:type="dxa"/>
          </w:tcPr>
          <w:p w14:paraId="152AB2B4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Seminarium</w:t>
            </w:r>
          </w:p>
        </w:tc>
      </w:tr>
      <w:tr w:rsidR="0096719C" w:rsidRPr="004B07B2" w14:paraId="1A5B1717" w14:textId="77777777" w:rsidTr="004B07B2">
        <w:tc>
          <w:tcPr>
            <w:tcW w:w="3652" w:type="dxa"/>
          </w:tcPr>
          <w:p w14:paraId="523CA436" w14:textId="77777777" w:rsidR="0096719C" w:rsidRPr="004B07B2" w:rsidRDefault="00BE27A3" w:rsidP="00EB330B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L</w:t>
            </w:r>
            <w:r w:rsidR="0096719C" w:rsidRPr="004B07B2">
              <w:rPr>
                <w:sz w:val="20"/>
                <w:szCs w:val="20"/>
              </w:rPr>
              <w:t>iczba godzin</w:t>
            </w:r>
            <w:r w:rsidR="00EB330B" w:rsidRPr="004B07B2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850" w:type="dxa"/>
          </w:tcPr>
          <w:p w14:paraId="7B748680" w14:textId="77777777" w:rsidR="0096719C" w:rsidRPr="004B07B2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58E95E" w14:textId="77777777" w:rsidR="0096719C" w:rsidRPr="004B07B2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DFD8135" w14:textId="77777777" w:rsidR="0096719C" w:rsidRPr="004B07B2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152A1B9" w14:textId="77777777" w:rsidR="0096719C" w:rsidRPr="004B07B2" w:rsidRDefault="0096719C" w:rsidP="007713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A131D63" w14:textId="7AD5440F" w:rsidR="0096719C" w:rsidRPr="004B07B2" w:rsidRDefault="00771340" w:rsidP="00925B9B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15</w:t>
            </w:r>
          </w:p>
        </w:tc>
      </w:tr>
      <w:tr w:rsidR="00EB330B" w:rsidRPr="004B07B2" w14:paraId="23FE2851" w14:textId="77777777" w:rsidTr="004B07B2">
        <w:tc>
          <w:tcPr>
            <w:tcW w:w="3652" w:type="dxa"/>
          </w:tcPr>
          <w:p w14:paraId="339182B5" w14:textId="77777777" w:rsidR="00EB330B" w:rsidRPr="004B07B2" w:rsidRDefault="00EB330B" w:rsidP="00EB330B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Liczba godzin całkowitego nakładu pracy studenta (CNPS</w:t>
            </w:r>
            <w:r w:rsidR="00DA525E" w:rsidRPr="004B07B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705019D1" w14:textId="77777777" w:rsidR="00EB330B" w:rsidRPr="004B07B2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FB4C61" w14:textId="77777777" w:rsidR="00EB330B" w:rsidRPr="004B07B2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2ADFCFC" w14:textId="77777777" w:rsidR="00EB330B" w:rsidRPr="004B07B2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7CEF78E" w14:textId="77777777" w:rsidR="00EB330B" w:rsidRPr="004B07B2" w:rsidRDefault="00EB330B" w:rsidP="007713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9FC02A5" w14:textId="7A15AF6C" w:rsidR="00EB330B" w:rsidRPr="004B07B2" w:rsidRDefault="00154A8C" w:rsidP="00925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71340" w:rsidRPr="004B07B2">
              <w:rPr>
                <w:sz w:val="20"/>
                <w:szCs w:val="20"/>
              </w:rPr>
              <w:t>0</w:t>
            </w:r>
          </w:p>
        </w:tc>
      </w:tr>
      <w:tr w:rsidR="0096719C" w:rsidRPr="004B07B2" w14:paraId="192F8943" w14:textId="77777777" w:rsidTr="004B07B2">
        <w:tc>
          <w:tcPr>
            <w:tcW w:w="3652" w:type="dxa"/>
          </w:tcPr>
          <w:p w14:paraId="685D83FD" w14:textId="77777777" w:rsidR="0096719C" w:rsidRPr="004B07B2" w:rsidRDefault="0096719C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Forma zaliczenia</w:t>
            </w:r>
          </w:p>
        </w:tc>
        <w:tc>
          <w:tcPr>
            <w:tcW w:w="850" w:type="dxa"/>
          </w:tcPr>
          <w:p w14:paraId="669D7592" w14:textId="7FFD89F7" w:rsidR="0096719C" w:rsidRPr="004B07B2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B45B20" w14:textId="1BCC1991" w:rsidR="0096719C" w:rsidRPr="004B07B2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F18A27B" w14:textId="4667EBC1" w:rsidR="0096719C" w:rsidRPr="004B07B2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F1E29F1" w14:textId="513DAECE" w:rsidR="0096719C" w:rsidRPr="004B07B2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33BD38D" w14:textId="4DD4F59F" w:rsidR="0096719C" w:rsidRPr="004B07B2" w:rsidRDefault="0016135A" w:rsidP="00925B9B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zaliczenie na ocenę</w:t>
            </w:r>
          </w:p>
        </w:tc>
      </w:tr>
      <w:tr w:rsidR="0096719C" w:rsidRPr="004B07B2" w14:paraId="2BE32360" w14:textId="77777777" w:rsidTr="004B07B2">
        <w:tc>
          <w:tcPr>
            <w:tcW w:w="3652" w:type="dxa"/>
          </w:tcPr>
          <w:p w14:paraId="4FB19C4A" w14:textId="77777777" w:rsidR="0096719C" w:rsidRPr="004B07B2" w:rsidRDefault="0050644A" w:rsidP="00990D32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Dla </w:t>
            </w:r>
            <w:r w:rsidR="0096719C" w:rsidRPr="004B07B2">
              <w:rPr>
                <w:sz w:val="20"/>
                <w:szCs w:val="20"/>
              </w:rPr>
              <w:t>grup</w:t>
            </w:r>
            <w:r w:rsidRPr="004B07B2">
              <w:rPr>
                <w:sz w:val="20"/>
                <w:szCs w:val="20"/>
              </w:rPr>
              <w:t>y</w:t>
            </w:r>
            <w:r w:rsidR="0096719C" w:rsidRPr="004B07B2">
              <w:rPr>
                <w:sz w:val="20"/>
                <w:szCs w:val="20"/>
              </w:rPr>
              <w:t xml:space="preserve"> kursów</w:t>
            </w:r>
            <w:r w:rsidRPr="004B07B2">
              <w:rPr>
                <w:sz w:val="20"/>
                <w:szCs w:val="20"/>
              </w:rPr>
              <w:t xml:space="preserve"> </w:t>
            </w:r>
            <w:r w:rsidR="00990D32" w:rsidRPr="004B07B2">
              <w:rPr>
                <w:sz w:val="20"/>
                <w:szCs w:val="20"/>
              </w:rPr>
              <w:t>za</w:t>
            </w:r>
            <w:r w:rsidRPr="004B07B2">
              <w:rPr>
                <w:sz w:val="20"/>
                <w:szCs w:val="20"/>
              </w:rPr>
              <w:t>znaczyć kurs końcowy</w:t>
            </w:r>
            <w:r w:rsidR="00990D32" w:rsidRPr="004B07B2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850" w:type="dxa"/>
          </w:tcPr>
          <w:p w14:paraId="6BC5B1A0" w14:textId="77777777" w:rsidR="0096719C" w:rsidRPr="004B07B2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A3C32CD" w14:textId="77777777" w:rsidR="0096719C" w:rsidRPr="004B07B2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27596B3" w14:textId="77777777" w:rsidR="0096719C" w:rsidRPr="004B07B2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4231BA8" w14:textId="77777777" w:rsidR="0096719C" w:rsidRPr="004B07B2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E8D294" w14:textId="7B26D4F6" w:rsidR="0096719C" w:rsidRPr="004B07B2" w:rsidRDefault="00771340" w:rsidP="00925B9B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2</w:t>
            </w:r>
          </w:p>
        </w:tc>
      </w:tr>
      <w:tr w:rsidR="002C4A38" w:rsidRPr="004B07B2" w14:paraId="517FCE70" w14:textId="77777777" w:rsidTr="004B07B2">
        <w:tc>
          <w:tcPr>
            <w:tcW w:w="3652" w:type="dxa"/>
          </w:tcPr>
          <w:p w14:paraId="43D0E8C6" w14:textId="77777777" w:rsidR="002C4A38" w:rsidRPr="004B07B2" w:rsidRDefault="002C4A38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Liczba punktów ECTS</w:t>
            </w:r>
          </w:p>
        </w:tc>
        <w:tc>
          <w:tcPr>
            <w:tcW w:w="850" w:type="dxa"/>
          </w:tcPr>
          <w:p w14:paraId="407ED809" w14:textId="77777777" w:rsidR="002C4A38" w:rsidRPr="004B07B2" w:rsidRDefault="002C4A38" w:rsidP="00390B7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29E85" w14:textId="77777777" w:rsidR="002C4A38" w:rsidRPr="004B07B2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9F83891" w14:textId="77777777" w:rsidR="002C4A38" w:rsidRPr="004B07B2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29F143A" w14:textId="77777777" w:rsidR="002C4A38" w:rsidRPr="004B07B2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D7D128" w14:textId="77777777" w:rsidR="002C4A38" w:rsidRPr="004B07B2" w:rsidRDefault="002C4A38" w:rsidP="00925B9B">
            <w:pPr>
              <w:jc w:val="center"/>
              <w:rPr>
                <w:sz w:val="20"/>
                <w:szCs w:val="20"/>
              </w:rPr>
            </w:pPr>
          </w:p>
        </w:tc>
      </w:tr>
      <w:tr w:rsidR="009B74F0" w:rsidRPr="004B07B2" w14:paraId="0F24149A" w14:textId="77777777" w:rsidTr="004B07B2">
        <w:tc>
          <w:tcPr>
            <w:tcW w:w="3652" w:type="dxa"/>
          </w:tcPr>
          <w:p w14:paraId="2F1F6F89" w14:textId="77777777" w:rsidR="005C16CA" w:rsidRPr="004B07B2" w:rsidRDefault="005C16CA" w:rsidP="00BE27A3">
            <w:pPr>
              <w:jc w:val="right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w</w:t>
            </w:r>
            <w:r w:rsidR="00BE27A3" w:rsidRPr="004B07B2">
              <w:rPr>
                <w:sz w:val="20"/>
                <w:szCs w:val="20"/>
              </w:rPr>
              <w:t xml:space="preserve"> tym liczba punktów odpowiadająca zajęciom </w:t>
            </w:r>
          </w:p>
          <w:p w14:paraId="6406B43B" w14:textId="77777777" w:rsidR="009B74F0" w:rsidRPr="004B07B2" w:rsidRDefault="00BE27A3" w:rsidP="00BE27A3">
            <w:pPr>
              <w:jc w:val="right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850" w:type="dxa"/>
          </w:tcPr>
          <w:p w14:paraId="703D36FD" w14:textId="77777777" w:rsidR="009B74F0" w:rsidRPr="004B07B2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7375E7" w14:textId="77777777" w:rsidR="009B74F0" w:rsidRPr="004B07B2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37F11A3" w14:textId="77777777" w:rsidR="009B74F0" w:rsidRPr="004B07B2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CD45149" w14:textId="77777777" w:rsidR="009B74F0" w:rsidRPr="004B07B2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83F4AC4" w14:textId="1BC4D7AE" w:rsidR="009B74F0" w:rsidRPr="004B07B2" w:rsidRDefault="00771340" w:rsidP="00925B9B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2</w:t>
            </w:r>
          </w:p>
        </w:tc>
      </w:tr>
      <w:tr w:rsidR="00EB330B" w:rsidRPr="004B07B2" w14:paraId="541B8A4A" w14:textId="77777777" w:rsidTr="004B07B2">
        <w:tc>
          <w:tcPr>
            <w:tcW w:w="3652" w:type="dxa"/>
          </w:tcPr>
          <w:p w14:paraId="763711C9" w14:textId="77777777" w:rsidR="00EB330B" w:rsidRPr="004B07B2" w:rsidRDefault="00C35AC8" w:rsidP="008112FE">
            <w:pPr>
              <w:jc w:val="right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w</w:t>
            </w:r>
            <w:r w:rsidR="00EB330B" w:rsidRPr="004B07B2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4B07B2">
              <w:rPr>
                <w:sz w:val="20"/>
                <w:szCs w:val="20"/>
              </w:rPr>
              <w:t xml:space="preserve">udziału nauczycieli </w:t>
            </w:r>
            <w:r w:rsidR="008112FE" w:rsidRPr="004B07B2">
              <w:rPr>
                <w:sz w:val="20"/>
                <w:szCs w:val="20"/>
              </w:rPr>
              <w:t xml:space="preserve">lub </w:t>
            </w:r>
            <w:r w:rsidR="00B1282C" w:rsidRPr="004B07B2">
              <w:rPr>
                <w:sz w:val="20"/>
                <w:szCs w:val="20"/>
              </w:rPr>
              <w:t>innych osób prowadzących zajęcia</w:t>
            </w:r>
            <w:r w:rsidR="00EB330B" w:rsidRPr="004B07B2">
              <w:rPr>
                <w:sz w:val="20"/>
                <w:szCs w:val="20"/>
              </w:rPr>
              <w:t xml:space="preserve">  (B</w:t>
            </w:r>
            <w:r w:rsidR="0020624E" w:rsidRPr="004B07B2">
              <w:rPr>
                <w:sz w:val="20"/>
                <w:szCs w:val="20"/>
              </w:rPr>
              <w:t>U</w:t>
            </w:r>
            <w:r w:rsidR="00EB330B" w:rsidRPr="004B07B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39B254EA" w14:textId="77777777" w:rsidR="00EB330B" w:rsidRPr="004B07B2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9706975" w14:textId="77777777" w:rsidR="00EB330B" w:rsidRPr="004B07B2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88A55D1" w14:textId="77777777" w:rsidR="00EB330B" w:rsidRPr="004B07B2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E0B0220" w14:textId="77777777" w:rsidR="00EB330B" w:rsidRPr="004B07B2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5D5F3C" w14:textId="479808D5" w:rsidR="00EB330B" w:rsidRPr="004B07B2" w:rsidRDefault="00154A8C" w:rsidP="00925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</w:tbl>
    <w:p w14:paraId="51BC03A2" w14:textId="77777777" w:rsidR="005C16CA" w:rsidRPr="004B07B2" w:rsidRDefault="005C16CA">
      <w:pPr>
        <w:rPr>
          <w:sz w:val="20"/>
          <w:szCs w:val="20"/>
        </w:rPr>
      </w:pPr>
    </w:p>
    <w:p w14:paraId="34E441A8" w14:textId="77777777" w:rsidR="003C37E7" w:rsidRPr="004B07B2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B07B2" w14:paraId="22A1EFB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91D26" w14:textId="487A8643" w:rsidR="005C16CA" w:rsidRPr="004B07B2" w:rsidRDefault="00D552A5" w:rsidP="0085698A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>WYMAGANIA WST</w:t>
            </w:r>
            <w:r w:rsidR="003F183E" w:rsidRPr="004B07B2">
              <w:rPr>
                <w:b/>
                <w:bCs/>
                <w:sz w:val="20"/>
                <w:szCs w:val="20"/>
              </w:rPr>
              <w:t>Ę</w:t>
            </w:r>
            <w:r w:rsidRPr="004B07B2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4B07B2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4E801491" w14:textId="6913AE3A" w:rsidR="005C16CA" w:rsidRPr="00087BAC" w:rsidRDefault="00087BAC" w:rsidP="005C16CA">
            <w:pPr>
              <w:rPr>
                <w:sz w:val="20"/>
                <w:szCs w:val="20"/>
              </w:rPr>
            </w:pPr>
            <w:r w:rsidRPr="00087BAC">
              <w:rPr>
                <w:sz w:val="20"/>
                <w:szCs w:val="20"/>
              </w:rPr>
              <w:t>Brak wymagań wstępnych.</w:t>
            </w:r>
          </w:p>
        </w:tc>
      </w:tr>
    </w:tbl>
    <w:p w14:paraId="39772989" w14:textId="77777777" w:rsidR="003C37E7" w:rsidRPr="004B07B2" w:rsidRDefault="003C37E7">
      <w:pPr>
        <w:rPr>
          <w:sz w:val="20"/>
          <w:szCs w:val="20"/>
        </w:rPr>
      </w:pPr>
    </w:p>
    <w:p w14:paraId="2B813A9F" w14:textId="170BED35" w:rsidR="009E23F5" w:rsidRPr="004B07B2" w:rsidRDefault="009E23F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4B07B2" w14:paraId="06E594C5" w14:textId="77777777" w:rsidTr="001A43C0">
        <w:tc>
          <w:tcPr>
            <w:tcW w:w="9210" w:type="dxa"/>
          </w:tcPr>
          <w:p w14:paraId="17B2B50A" w14:textId="2873DD77" w:rsidR="009E23F5" w:rsidRPr="004B07B2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4B07B2">
              <w:rPr>
                <w:b/>
                <w:sz w:val="20"/>
                <w:szCs w:val="20"/>
              </w:rPr>
              <w:t>CELE PRZEDMIOTU</w:t>
            </w:r>
          </w:p>
          <w:p w14:paraId="3DD7FADA" w14:textId="311DF6A0" w:rsidR="009E23F5" w:rsidRPr="004B07B2" w:rsidRDefault="00161417" w:rsidP="00161417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C1</w:t>
            </w:r>
            <w:r w:rsidR="005C16CA" w:rsidRPr="004B07B2">
              <w:rPr>
                <w:sz w:val="20"/>
                <w:szCs w:val="20"/>
              </w:rPr>
              <w:t xml:space="preserve"> </w:t>
            </w:r>
            <w:r w:rsidR="0085698A" w:rsidRPr="004B07B2">
              <w:rPr>
                <w:sz w:val="20"/>
                <w:szCs w:val="20"/>
              </w:rPr>
              <w:t>Celem seminarium jest przekazanie studentom wiedzy dotyczącej wstępnego rozeznania tematyki pracy dyplomowej –magisterskiej.</w:t>
            </w:r>
          </w:p>
          <w:p w14:paraId="6E031265" w14:textId="73E18DA6" w:rsidR="009E23F5" w:rsidRPr="004B07B2" w:rsidRDefault="00161417" w:rsidP="004B07B2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C2</w:t>
            </w:r>
            <w:r w:rsidR="005C16CA" w:rsidRPr="004B07B2">
              <w:rPr>
                <w:sz w:val="20"/>
                <w:szCs w:val="20"/>
              </w:rPr>
              <w:t xml:space="preserve"> </w:t>
            </w:r>
            <w:r w:rsidR="0085698A" w:rsidRPr="004B07B2">
              <w:rPr>
                <w:sz w:val="20"/>
                <w:szCs w:val="20"/>
              </w:rPr>
              <w:t>Stworzenie warunków umożliwiających studentowi wybór tematu pracy dyplomowej- magisterskiej, sformułowanie jej celu i struktury oraz problemu badawczego, a także opracowania i zweryfikowania dokumentu „Deklaracja realizacji pracy dyplomowej”.</w:t>
            </w:r>
          </w:p>
        </w:tc>
      </w:tr>
    </w:tbl>
    <w:p w14:paraId="30890895" w14:textId="77777777" w:rsidR="009E23F5" w:rsidRPr="004B07B2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B07B2" w14:paraId="3879E4E6" w14:textId="77777777" w:rsidTr="004B07B2">
        <w:trPr>
          <w:trHeight w:val="267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F212" w14:textId="3184B0E7" w:rsidR="00D552A5" w:rsidRPr="004B07B2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PRZEDMIOTOWE </w:t>
            </w:r>
            <w:r w:rsidR="00D552A5" w:rsidRPr="004B07B2">
              <w:rPr>
                <w:sz w:val="20"/>
                <w:szCs w:val="20"/>
              </w:rPr>
              <w:t xml:space="preserve">EFEKTY </w:t>
            </w:r>
            <w:r w:rsidR="00AB33CE" w:rsidRPr="004B07B2">
              <w:rPr>
                <w:sz w:val="20"/>
                <w:szCs w:val="20"/>
              </w:rPr>
              <w:t>UCZ</w:t>
            </w:r>
            <w:r w:rsidR="00D552A5" w:rsidRPr="004B07B2">
              <w:rPr>
                <w:sz w:val="20"/>
                <w:szCs w:val="20"/>
              </w:rPr>
              <w:t>ENIA</w:t>
            </w:r>
            <w:r w:rsidR="00252DBF" w:rsidRPr="004B07B2">
              <w:rPr>
                <w:sz w:val="20"/>
                <w:szCs w:val="20"/>
              </w:rPr>
              <w:t xml:space="preserve"> </w:t>
            </w:r>
            <w:r w:rsidR="00AB33CE" w:rsidRPr="004B07B2">
              <w:rPr>
                <w:sz w:val="20"/>
                <w:szCs w:val="20"/>
              </w:rPr>
              <w:t>SIĘ</w:t>
            </w:r>
          </w:p>
          <w:p w14:paraId="55582821" w14:textId="77777777" w:rsidR="001E0D88" w:rsidRPr="004B07B2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Z zakresu umiejętności:</w:t>
            </w:r>
          </w:p>
          <w:p w14:paraId="320869A2" w14:textId="72D7AA8E" w:rsidR="001E0D88" w:rsidRPr="004B07B2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</w:t>
            </w:r>
            <w:r w:rsidR="0020624E" w:rsidRPr="004B07B2">
              <w:rPr>
                <w:sz w:val="20"/>
                <w:szCs w:val="20"/>
              </w:rPr>
              <w:t>U</w:t>
            </w:r>
            <w:r w:rsidRPr="004B07B2">
              <w:rPr>
                <w:sz w:val="20"/>
                <w:szCs w:val="20"/>
              </w:rPr>
              <w:t>_U01</w:t>
            </w:r>
            <w:r w:rsidR="0037159F" w:rsidRPr="004B07B2">
              <w:rPr>
                <w:sz w:val="20"/>
                <w:szCs w:val="20"/>
              </w:rPr>
              <w:t xml:space="preserve"> Zna i potrafi zastosować metody i techniki do rozwiązywania problemów z zakresu</w:t>
            </w:r>
            <w:r w:rsidR="000957C6" w:rsidRPr="004B07B2">
              <w:rPr>
                <w:sz w:val="20"/>
                <w:szCs w:val="20"/>
              </w:rPr>
              <w:t xml:space="preserve"> </w:t>
            </w:r>
            <w:r w:rsidR="0037159F" w:rsidRPr="004B07B2">
              <w:rPr>
                <w:sz w:val="20"/>
                <w:szCs w:val="20"/>
              </w:rPr>
              <w:t>zarządzania w organizacji.</w:t>
            </w:r>
          </w:p>
          <w:p w14:paraId="07C9380F" w14:textId="029B10C7" w:rsidR="001E0D88" w:rsidRPr="004B07B2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</w:t>
            </w:r>
            <w:r w:rsidR="0020624E" w:rsidRPr="004B07B2">
              <w:rPr>
                <w:sz w:val="20"/>
                <w:szCs w:val="20"/>
              </w:rPr>
              <w:t>U</w:t>
            </w:r>
            <w:r w:rsidRPr="004B07B2">
              <w:rPr>
                <w:sz w:val="20"/>
                <w:szCs w:val="20"/>
              </w:rPr>
              <w:t>_U02</w:t>
            </w:r>
            <w:r w:rsidR="000957C6" w:rsidRPr="004B07B2">
              <w:rPr>
                <w:sz w:val="20"/>
                <w:szCs w:val="20"/>
              </w:rPr>
              <w:t xml:space="preserve"> Ma rozeznanie w treści tekstów dotyczących zarządzania w organizacji. Potrafi wybrać teksty istotne.</w:t>
            </w:r>
          </w:p>
          <w:p w14:paraId="11DF5E04" w14:textId="3348C567" w:rsidR="00D53A76" w:rsidRPr="004B07B2" w:rsidRDefault="00D53A76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PEU_U03 Potrafi uczestniczyć w dyskusjach z zakresu nauki o organizacji i zarządzaniu.</w:t>
            </w:r>
          </w:p>
          <w:p w14:paraId="194FA9C0" w14:textId="77777777" w:rsidR="001E0D88" w:rsidRPr="004B07B2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Z zakresu </w:t>
            </w:r>
            <w:r w:rsidR="00195F9F" w:rsidRPr="004B07B2">
              <w:rPr>
                <w:sz w:val="20"/>
                <w:szCs w:val="20"/>
              </w:rPr>
              <w:t>kompetencji społecznych:</w:t>
            </w:r>
          </w:p>
          <w:p w14:paraId="202FDB28" w14:textId="64531DBA" w:rsidR="00195F9F" w:rsidRPr="004B07B2" w:rsidRDefault="00195F9F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</w:t>
            </w:r>
            <w:r w:rsidR="0020624E" w:rsidRPr="004B07B2">
              <w:rPr>
                <w:sz w:val="20"/>
                <w:szCs w:val="20"/>
              </w:rPr>
              <w:t>U</w:t>
            </w:r>
            <w:r w:rsidRPr="004B07B2">
              <w:rPr>
                <w:sz w:val="20"/>
                <w:szCs w:val="20"/>
              </w:rPr>
              <w:t>_K01</w:t>
            </w:r>
            <w:r w:rsidR="00D53A76" w:rsidRPr="004B07B2">
              <w:rPr>
                <w:sz w:val="20"/>
                <w:szCs w:val="20"/>
              </w:rPr>
              <w:t xml:space="preserve"> Jest przygotowany do samodzielnego poszukiwania interesujących go obszarów wiedzy i gromadzenia informacji.</w:t>
            </w:r>
          </w:p>
          <w:p w14:paraId="66F74E0B" w14:textId="2F0407D3" w:rsidR="00765B59" w:rsidRPr="004B07B2" w:rsidRDefault="00195F9F" w:rsidP="004B07B2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</w:t>
            </w:r>
            <w:r w:rsidR="0020624E" w:rsidRPr="004B07B2">
              <w:rPr>
                <w:sz w:val="20"/>
                <w:szCs w:val="20"/>
              </w:rPr>
              <w:t>U</w:t>
            </w:r>
            <w:r w:rsidRPr="004B07B2">
              <w:rPr>
                <w:sz w:val="20"/>
                <w:szCs w:val="20"/>
              </w:rPr>
              <w:t>_K02</w:t>
            </w:r>
            <w:r w:rsidR="0028611D" w:rsidRPr="004B07B2">
              <w:rPr>
                <w:sz w:val="20"/>
                <w:szCs w:val="20"/>
              </w:rPr>
              <w:t xml:space="preserve"> Potrafi przygotować argumenty do przekonywania i negocjowania w imię osiągania wspólnych celów.</w:t>
            </w:r>
          </w:p>
        </w:tc>
      </w:tr>
    </w:tbl>
    <w:p w14:paraId="374F0A6C" w14:textId="77777777" w:rsidR="00480AC6" w:rsidRPr="004B07B2" w:rsidRDefault="00480AC6" w:rsidP="00C44F4D">
      <w:pPr>
        <w:rPr>
          <w:sz w:val="20"/>
          <w:szCs w:val="20"/>
          <w:vertAlign w:val="superscript"/>
        </w:rPr>
      </w:pPr>
    </w:p>
    <w:p w14:paraId="6E4F93EB" w14:textId="77777777" w:rsidR="00A405D5" w:rsidRPr="004B07B2" w:rsidRDefault="00A405D5" w:rsidP="00C44F4D">
      <w:pPr>
        <w:rPr>
          <w:sz w:val="20"/>
          <w:szCs w:val="20"/>
          <w:vertAlign w:val="superscript"/>
        </w:rPr>
      </w:pPr>
    </w:p>
    <w:p w14:paraId="7DEA9188" w14:textId="77777777" w:rsidR="00A405D5" w:rsidRPr="004B07B2" w:rsidRDefault="00A405D5" w:rsidP="00C44F4D">
      <w:pPr>
        <w:rPr>
          <w:sz w:val="20"/>
          <w:szCs w:val="20"/>
          <w:vertAlign w:val="superscript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21"/>
        <w:gridCol w:w="1587"/>
        <w:gridCol w:w="64"/>
      </w:tblGrid>
      <w:tr w:rsidR="00D552A5" w:rsidRPr="004B07B2" w14:paraId="24F17C44" w14:textId="77777777" w:rsidTr="004B07B2">
        <w:trPr>
          <w:gridAfter w:val="1"/>
          <w:wAfter w:w="64" w:type="dxa"/>
          <w:trHeight w:val="336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E15A7" w14:textId="77777777" w:rsidR="00D552A5" w:rsidRPr="004B07B2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252DBF" w:rsidRPr="004B07B2" w14:paraId="3A8C2BAC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7633" w:type="dxa"/>
            <w:gridSpan w:val="2"/>
          </w:tcPr>
          <w:p w14:paraId="1E1E3634" w14:textId="77777777" w:rsidR="00252DBF" w:rsidRPr="004B07B2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4B07B2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651" w:type="dxa"/>
            <w:gridSpan w:val="2"/>
          </w:tcPr>
          <w:p w14:paraId="08122117" w14:textId="77777777" w:rsidR="00252DBF" w:rsidRPr="004B07B2" w:rsidRDefault="00252DBF" w:rsidP="00F138A7">
            <w:pPr>
              <w:rPr>
                <w:b/>
                <w:sz w:val="20"/>
                <w:szCs w:val="20"/>
              </w:rPr>
            </w:pPr>
            <w:r w:rsidRPr="004B07B2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4B07B2" w14:paraId="1A03B723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2E7447CB" w14:textId="63C516A5" w:rsidR="00252DBF" w:rsidRPr="004B07B2" w:rsidRDefault="00252DBF" w:rsidP="00F138A7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</w:t>
            </w:r>
            <w:r w:rsidR="00990D32" w:rsidRPr="004B07B2">
              <w:rPr>
                <w:sz w:val="20"/>
                <w:szCs w:val="20"/>
              </w:rPr>
              <w:t>1</w:t>
            </w:r>
            <w:r w:rsidR="0028611D" w:rsidRPr="004B07B2">
              <w:rPr>
                <w:sz w:val="20"/>
                <w:szCs w:val="20"/>
              </w:rPr>
              <w:t>-2</w:t>
            </w:r>
          </w:p>
        </w:tc>
        <w:tc>
          <w:tcPr>
            <w:tcW w:w="6821" w:type="dxa"/>
          </w:tcPr>
          <w:p w14:paraId="3DF2F636" w14:textId="7161C17A" w:rsidR="00252DBF" w:rsidRPr="004B07B2" w:rsidRDefault="00842EF0" w:rsidP="00842EF0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Wprowadzenie do problematyki opracowania pracy dyplomowej</w:t>
            </w:r>
            <w:r w:rsidR="00765B59" w:rsidRPr="004B07B2">
              <w:rPr>
                <w:sz w:val="20"/>
                <w:szCs w:val="20"/>
              </w:rPr>
              <w:t xml:space="preserve"> </w:t>
            </w:r>
            <w:r w:rsidRPr="004B07B2">
              <w:rPr>
                <w:sz w:val="20"/>
                <w:szCs w:val="20"/>
              </w:rPr>
              <w:t>magisterskiej (wymagania, literatura dotycząca sposobu opracowania pracy, procedura egzaminu dyplomowego).</w:t>
            </w:r>
          </w:p>
        </w:tc>
        <w:tc>
          <w:tcPr>
            <w:tcW w:w="1651" w:type="dxa"/>
            <w:gridSpan w:val="2"/>
          </w:tcPr>
          <w:p w14:paraId="2CDC49B0" w14:textId="2C9835B2" w:rsidR="00252DBF" w:rsidRPr="004B07B2" w:rsidRDefault="005C03F9" w:rsidP="00765B59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4</w:t>
            </w:r>
          </w:p>
        </w:tc>
      </w:tr>
      <w:tr w:rsidR="00252DBF" w:rsidRPr="004B07B2" w14:paraId="1F6F5087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1B957729" w14:textId="6DD2C6C9" w:rsidR="00252DBF" w:rsidRPr="004B07B2" w:rsidRDefault="00252DBF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</w:t>
            </w:r>
            <w:r w:rsidR="00B15BDD" w:rsidRPr="004B07B2">
              <w:rPr>
                <w:sz w:val="20"/>
                <w:szCs w:val="20"/>
              </w:rPr>
              <w:t>3</w:t>
            </w:r>
          </w:p>
        </w:tc>
        <w:tc>
          <w:tcPr>
            <w:tcW w:w="6821" w:type="dxa"/>
          </w:tcPr>
          <w:p w14:paraId="50091146" w14:textId="496EA2CF" w:rsidR="00252DBF" w:rsidRPr="004B07B2" w:rsidRDefault="00842EF0" w:rsidP="00842EF0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Omówienie tematów prac dyplomowych</w:t>
            </w:r>
            <w:r w:rsidR="00765B59" w:rsidRPr="004B07B2">
              <w:rPr>
                <w:sz w:val="20"/>
                <w:szCs w:val="20"/>
              </w:rPr>
              <w:t xml:space="preserve"> </w:t>
            </w:r>
            <w:r w:rsidRPr="004B07B2">
              <w:rPr>
                <w:sz w:val="20"/>
                <w:szCs w:val="20"/>
              </w:rPr>
              <w:t>-</w:t>
            </w:r>
            <w:r w:rsidR="00765B59" w:rsidRPr="004B07B2">
              <w:rPr>
                <w:sz w:val="20"/>
                <w:szCs w:val="20"/>
              </w:rPr>
              <w:t xml:space="preserve"> </w:t>
            </w:r>
            <w:r w:rsidRPr="004B07B2">
              <w:rPr>
                <w:sz w:val="20"/>
                <w:szCs w:val="20"/>
              </w:rPr>
              <w:t>magisterskich i wskazanie ewentualnych opiekunów tych prac oraz sposobów kontaktowania się z nimi.</w:t>
            </w:r>
          </w:p>
        </w:tc>
        <w:tc>
          <w:tcPr>
            <w:tcW w:w="1651" w:type="dxa"/>
            <w:gridSpan w:val="2"/>
          </w:tcPr>
          <w:p w14:paraId="06E878CF" w14:textId="6650C208" w:rsidR="00252DBF" w:rsidRPr="004B07B2" w:rsidRDefault="005C03F9" w:rsidP="00765B59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2</w:t>
            </w:r>
          </w:p>
        </w:tc>
      </w:tr>
      <w:tr w:rsidR="00252DBF" w:rsidRPr="004B07B2" w14:paraId="2A891833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0C710EC8" w14:textId="5C83E9AC" w:rsidR="00252DBF" w:rsidRPr="004B07B2" w:rsidRDefault="00252DBF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</w:t>
            </w:r>
            <w:r w:rsidR="008A4F41" w:rsidRPr="004B07B2">
              <w:rPr>
                <w:sz w:val="20"/>
                <w:szCs w:val="20"/>
              </w:rPr>
              <w:t>4</w:t>
            </w:r>
          </w:p>
        </w:tc>
        <w:tc>
          <w:tcPr>
            <w:tcW w:w="6821" w:type="dxa"/>
          </w:tcPr>
          <w:p w14:paraId="6850C9EC" w14:textId="53878417" w:rsidR="00252DBF" w:rsidRPr="004B07B2" w:rsidRDefault="00B15BDD" w:rsidP="00B15BDD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Omówienie opracowania dokumentu „Deklaracja realizacji pracy dyplomowej” i sposobu jego przesłania do kompetentnych jednostek organizacyjnych.</w:t>
            </w:r>
          </w:p>
        </w:tc>
        <w:tc>
          <w:tcPr>
            <w:tcW w:w="1651" w:type="dxa"/>
            <w:gridSpan w:val="2"/>
          </w:tcPr>
          <w:p w14:paraId="7E5F5692" w14:textId="32A5A306" w:rsidR="00252DBF" w:rsidRPr="004B07B2" w:rsidRDefault="7A3BB1BE" w:rsidP="00765B59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1</w:t>
            </w:r>
          </w:p>
        </w:tc>
      </w:tr>
      <w:tr w:rsidR="00252DBF" w:rsidRPr="004B07B2" w14:paraId="70D5FDE8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68722B6D" w14:textId="012A8FC3" w:rsidR="00252DBF" w:rsidRPr="004B07B2" w:rsidRDefault="008A4F41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Se5-6</w:t>
            </w:r>
          </w:p>
        </w:tc>
        <w:tc>
          <w:tcPr>
            <w:tcW w:w="6821" w:type="dxa"/>
          </w:tcPr>
          <w:p w14:paraId="7EF8D8B3" w14:textId="36DDB4AE" w:rsidR="00252DBF" w:rsidRPr="004B07B2" w:rsidRDefault="008A4F41" w:rsidP="008A4F41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Indywidualne konsultacje studentów i osoby prowadzącej kurs z ewentualnymi opiekunami pracy dyplomowej oraz z organizacjami (produkcyjnymi, usługowymi, produkcyjno-usługowymi itp.), na przykładzie których można byłoby pisać prace dyplomową.</w:t>
            </w:r>
          </w:p>
        </w:tc>
        <w:tc>
          <w:tcPr>
            <w:tcW w:w="1651" w:type="dxa"/>
            <w:gridSpan w:val="2"/>
          </w:tcPr>
          <w:p w14:paraId="2B9E3EA5" w14:textId="3AB63C24" w:rsidR="00252DBF" w:rsidRPr="004B07B2" w:rsidRDefault="005C03F9" w:rsidP="00765B59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4</w:t>
            </w:r>
          </w:p>
        </w:tc>
      </w:tr>
      <w:tr w:rsidR="008A4F41" w:rsidRPr="004B07B2" w14:paraId="30AE6CB5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5DFCCE49" w14:textId="470BD932" w:rsidR="008A4F41" w:rsidRPr="004B07B2" w:rsidRDefault="005C03F9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Se7-8</w:t>
            </w:r>
          </w:p>
        </w:tc>
        <w:tc>
          <w:tcPr>
            <w:tcW w:w="6821" w:type="dxa"/>
          </w:tcPr>
          <w:p w14:paraId="4682AB99" w14:textId="2E64BF44" w:rsidR="008A4F41" w:rsidRPr="004B07B2" w:rsidRDefault="00750621" w:rsidP="00750621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Prezentacja wizualna treści dokumentu „Deklaracja realizacji pracy dyplomowej”, podpisana przez studenta, opiekuna pracy dyplomowej i</w:t>
            </w:r>
            <w:r w:rsidR="00765B59" w:rsidRPr="004B07B2">
              <w:rPr>
                <w:sz w:val="20"/>
                <w:szCs w:val="20"/>
              </w:rPr>
              <w:t> </w:t>
            </w:r>
            <w:r w:rsidRPr="004B07B2">
              <w:rPr>
                <w:sz w:val="20"/>
                <w:szCs w:val="20"/>
              </w:rPr>
              <w:t>prowadzącego kurs). Prezentacja na ok. 10 slajdach.</w:t>
            </w:r>
          </w:p>
        </w:tc>
        <w:tc>
          <w:tcPr>
            <w:tcW w:w="1651" w:type="dxa"/>
            <w:gridSpan w:val="2"/>
          </w:tcPr>
          <w:p w14:paraId="1DFDE7B2" w14:textId="7C2E0A50" w:rsidR="008A4F41" w:rsidRPr="004B07B2" w:rsidRDefault="005C03F9" w:rsidP="00765B59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4</w:t>
            </w:r>
          </w:p>
        </w:tc>
      </w:tr>
      <w:tr w:rsidR="00252DBF" w:rsidRPr="004B07B2" w14:paraId="7B52B17E" w14:textId="77777777" w:rsidTr="004B07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2" w:type="dxa"/>
          </w:tcPr>
          <w:p w14:paraId="5C7A8F70" w14:textId="77777777" w:rsidR="00252DBF" w:rsidRPr="004B07B2" w:rsidRDefault="00252DBF" w:rsidP="00F138A7">
            <w:pPr>
              <w:rPr>
                <w:sz w:val="20"/>
                <w:szCs w:val="20"/>
              </w:rPr>
            </w:pPr>
          </w:p>
        </w:tc>
        <w:tc>
          <w:tcPr>
            <w:tcW w:w="6821" w:type="dxa"/>
          </w:tcPr>
          <w:p w14:paraId="64DD93BA" w14:textId="77777777" w:rsidR="00252DBF" w:rsidRPr="004B07B2" w:rsidRDefault="00252DBF" w:rsidP="00F138A7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Suma godzin</w:t>
            </w:r>
          </w:p>
        </w:tc>
        <w:tc>
          <w:tcPr>
            <w:tcW w:w="1651" w:type="dxa"/>
            <w:gridSpan w:val="2"/>
          </w:tcPr>
          <w:p w14:paraId="237930D2" w14:textId="3020B662" w:rsidR="00252DBF" w:rsidRPr="004B07B2" w:rsidRDefault="504BA87D" w:rsidP="00F138A7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15</w:t>
            </w:r>
          </w:p>
        </w:tc>
      </w:tr>
    </w:tbl>
    <w:p w14:paraId="2E701A5F" w14:textId="77777777" w:rsidR="00252DBF" w:rsidRPr="004B07B2" w:rsidRDefault="00252DBF">
      <w:pPr>
        <w:rPr>
          <w:sz w:val="20"/>
          <w:szCs w:val="20"/>
        </w:rPr>
      </w:pPr>
    </w:p>
    <w:p w14:paraId="1DB0820F" w14:textId="77777777" w:rsidR="00252DBF" w:rsidRPr="004B07B2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4B07B2" w14:paraId="48254EB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A413C" w14:textId="77777777" w:rsidR="009A3831" w:rsidRPr="004B07B2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 STOSOWANE </w:t>
            </w:r>
            <w:r w:rsidR="009A3831" w:rsidRPr="004B07B2">
              <w:rPr>
                <w:sz w:val="20"/>
                <w:szCs w:val="20"/>
              </w:rPr>
              <w:t>NARZĘDZIA DYDAKTYCZNE</w:t>
            </w:r>
          </w:p>
        </w:tc>
      </w:tr>
      <w:tr w:rsidR="009A3831" w:rsidRPr="004B07B2" w14:paraId="395A654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9E453" w14:textId="2160E114" w:rsidR="0085533D" w:rsidRPr="004B07B2" w:rsidRDefault="00DC5082" w:rsidP="0085533D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N</w:t>
            </w:r>
            <w:r w:rsidR="007358EE" w:rsidRPr="004B07B2">
              <w:rPr>
                <w:sz w:val="20"/>
                <w:szCs w:val="20"/>
              </w:rPr>
              <w:t>1.</w:t>
            </w:r>
            <w:r w:rsidR="005C03F9" w:rsidRPr="004B07B2">
              <w:rPr>
                <w:sz w:val="20"/>
                <w:szCs w:val="20"/>
              </w:rPr>
              <w:t xml:space="preserve"> Prezentacja multimedialna.</w:t>
            </w:r>
          </w:p>
          <w:p w14:paraId="2CCC6C10" w14:textId="6A0A62D3" w:rsidR="007358EE" w:rsidRPr="004B07B2" w:rsidRDefault="00DC5082" w:rsidP="0085533D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N</w:t>
            </w:r>
            <w:r w:rsidR="007358EE" w:rsidRPr="004B07B2">
              <w:rPr>
                <w:sz w:val="20"/>
                <w:szCs w:val="20"/>
              </w:rPr>
              <w:t>2.</w:t>
            </w:r>
            <w:r w:rsidR="005C03F9" w:rsidRPr="004B07B2">
              <w:rPr>
                <w:sz w:val="20"/>
                <w:szCs w:val="20"/>
              </w:rPr>
              <w:t xml:space="preserve"> Dyskusja problemowa.</w:t>
            </w:r>
          </w:p>
        </w:tc>
      </w:tr>
    </w:tbl>
    <w:p w14:paraId="5BEB0E02" w14:textId="77777777" w:rsidR="008F1AD2" w:rsidRPr="004B07B2" w:rsidRDefault="008F1AD2">
      <w:pPr>
        <w:rPr>
          <w:sz w:val="20"/>
          <w:szCs w:val="20"/>
        </w:rPr>
      </w:pPr>
    </w:p>
    <w:p w14:paraId="638540AF" w14:textId="3EF416F7" w:rsidR="007333C4" w:rsidRPr="004B07B2" w:rsidRDefault="007333C4" w:rsidP="004B07B2">
      <w:pPr>
        <w:suppressAutoHyphens w:val="0"/>
        <w:rPr>
          <w:b/>
          <w:sz w:val="20"/>
          <w:szCs w:val="20"/>
        </w:rPr>
      </w:pPr>
      <w:r w:rsidRPr="004B07B2">
        <w:rPr>
          <w:b/>
          <w:sz w:val="20"/>
          <w:szCs w:val="20"/>
        </w:rPr>
        <w:t xml:space="preserve">OCENA OSIĄGNIĘCIA </w:t>
      </w:r>
      <w:r w:rsidR="00C1459D" w:rsidRPr="004B07B2">
        <w:rPr>
          <w:b/>
          <w:sz w:val="20"/>
          <w:szCs w:val="20"/>
        </w:rPr>
        <w:t xml:space="preserve">PRZEDMIOTOWYCH </w:t>
      </w:r>
      <w:r w:rsidRPr="004B07B2">
        <w:rPr>
          <w:b/>
          <w:sz w:val="20"/>
          <w:szCs w:val="20"/>
        </w:rPr>
        <w:t xml:space="preserve">EFEKTÓW </w:t>
      </w:r>
      <w:r w:rsidR="00AB33CE" w:rsidRPr="004B07B2">
        <w:rPr>
          <w:b/>
          <w:sz w:val="20"/>
          <w:szCs w:val="20"/>
        </w:rPr>
        <w:t>UCZ</w:t>
      </w:r>
      <w:r w:rsidRPr="004B07B2">
        <w:rPr>
          <w:b/>
          <w:sz w:val="20"/>
          <w:szCs w:val="20"/>
        </w:rPr>
        <w:t>ENIA</w:t>
      </w:r>
      <w:r w:rsidR="00AB33CE" w:rsidRPr="004B07B2">
        <w:rPr>
          <w:b/>
          <w:sz w:val="20"/>
          <w:szCs w:val="20"/>
        </w:rPr>
        <w:t xml:space="preserve"> SIĘ</w:t>
      </w:r>
    </w:p>
    <w:p w14:paraId="0A0F713D" w14:textId="77777777" w:rsidR="007333C4" w:rsidRPr="004B07B2" w:rsidRDefault="007333C4" w:rsidP="007333C4">
      <w:pPr>
        <w:jc w:val="center"/>
        <w:rPr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68"/>
        <w:gridCol w:w="4770"/>
      </w:tblGrid>
      <w:tr w:rsidR="007333C4" w:rsidRPr="004B07B2" w14:paraId="61B5E318" w14:textId="77777777" w:rsidTr="004B07B2">
        <w:tc>
          <w:tcPr>
            <w:tcW w:w="2484" w:type="dxa"/>
          </w:tcPr>
          <w:p w14:paraId="0D77E7B6" w14:textId="77777777" w:rsidR="007333C4" w:rsidRPr="004B07B2" w:rsidRDefault="007333C4" w:rsidP="009D49C5">
            <w:pPr>
              <w:rPr>
                <w:sz w:val="20"/>
                <w:szCs w:val="20"/>
              </w:rPr>
            </w:pPr>
            <w:r w:rsidRPr="004B07B2">
              <w:rPr>
                <w:b/>
                <w:sz w:val="20"/>
                <w:szCs w:val="20"/>
              </w:rPr>
              <w:t>Ocen</w:t>
            </w:r>
            <w:r w:rsidR="009D49C5" w:rsidRPr="004B07B2">
              <w:rPr>
                <w:b/>
                <w:sz w:val="20"/>
                <w:szCs w:val="20"/>
              </w:rPr>
              <w:t>y</w:t>
            </w:r>
            <w:r w:rsidR="009D49C5" w:rsidRPr="004B07B2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4B07B2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68" w:type="dxa"/>
          </w:tcPr>
          <w:p w14:paraId="4C00ED95" w14:textId="77777777" w:rsidR="007333C4" w:rsidRPr="004B07B2" w:rsidRDefault="007333C4" w:rsidP="00AB33CE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Numer efektu </w:t>
            </w:r>
            <w:r w:rsidR="00AB33CE" w:rsidRPr="004B07B2">
              <w:rPr>
                <w:sz w:val="20"/>
                <w:szCs w:val="20"/>
              </w:rPr>
              <w:t>uczenia się</w:t>
            </w:r>
          </w:p>
        </w:tc>
        <w:tc>
          <w:tcPr>
            <w:tcW w:w="4770" w:type="dxa"/>
          </w:tcPr>
          <w:p w14:paraId="5AA75D5F" w14:textId="77777777" w:rsidR="007333C4" w:rsidRPr="004B07B2" w:rsidRDefault="007333C4" w:rsidP="00AB33CE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 xml:space="preserve">Sposób oceny osiągnięcia efektu </w:t>
            </w:r>
            <w:r w:rsidR="00AB33CE" w:rsidRPr="004B07B2">
              <w:rPr>
                <w:sz w:val="20"/>
                <w:szCs w:val="20"/>
              </w:rPr>
              <w:t>uczenia się</w:t>
            </w:r>
          </w:p>
        </w:tc>
      </w:tr>
      <w:tr w:rsidR="007333C4" w:rsidRPr="004B07B2" w14:paraId="6656ED9F" w14:textId="77777777" w:rsidTr="004B07B2">
        <w:tc>
          <w:tcPr>
            <w:tcW w:w="2484" w:type="dxa"/>
          </w:tcPr>
          <w:p w14:paraId="19D60AE7" w14:textId="77777777" w:rsidR="007333C4" w:rsidRPr="004B07B2" w:rsidRDefault="009D49C5" w:rsidP="007C72CA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F1</w:t>
            </w:r>
          </w:p>
        </w:tc>
        <w:tc>
          <w:tcPr>
            <w:tcW w:w="2068" w:type="dxa"/>
            <w:vAlign w:val="center"/>
          </w:tcPr>
          <w:p w14:paraId="4F8FBED5" w14:textId="431BAF98" w:rsidR="007333C4" w:rsidRPr="004B07B2" w:rsidRDefault="003D5708" w:rsidP="005D4D74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PEU_U01</w:t>
            </w:r>
          </w:p>
          <w:p w14:paraId="30323DC4" w14:textId="182C4359" w:rsidR="003D5708" w:rsidRPr="004B07B2" w:rsidRDefault="003D5708" w:rsidP="005D4D74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PEU_U02</w:t>
            </w:r>
          </w:p>
          <w:p w14:paraId="00D5ABD2" w14:textId="75205ABC" w:rsidR="003D5708" w:rsidRPr="004B07B2" w:rsidRDefault="003D5708" w:rsidP="005D4D74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PEU_U03</w:t>
            </w:r>
          </w:p>
          <w:p w14:paraId="4847FC1D" w14:textId="1747D2AB" w:rsidR="003D5708" w:rsidRPr="004B07B2" w:rsidRDefault="003D5708" w:rsidP="005D4D74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PEU_K01</w:t>
            </w:r>
          </w:p>
          <w:p w14:paraId="3969AD2F" w14:textId="7178D1F6" w:rsidR="003D5708" w:rsidRPr="004B07B2" w:rsidRDefault="003D5708" w:rsidP="005D4D74">
            <w:pPr>
              <w:jc w:val="center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PEU_K02</w:t>
            </w:r>
          </w:p>
          <w:p w14:paraId="436D0B12" w14:textId="2D646DD1" w:rsidR="003D5708" w:rsidRPr="004B07B2" w:rsidRDefault="003D5708" w:rsidP="005D4D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70" w:type="dxa"/>
          </w:tcPr>
          <w:p w14:paraId="494E927F" w14:textId="64307071" w:rsidR="007333C4" w:rsidRPr="004B07B2" w:rsidRDefault="008147D8" w:rsidP="008147D8">
            <w:pPr>
              <w:jc w:val="both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Opracowanie dokumentu „Deklaracja realizacji pracy dyplomowej” zaakceptowanego przez opiekuna pracy (promotora) i prowadzącego Seminarium (wersja tzw. papierowa). Zaprezentowanie treści Deklaracji pisemnej (papierowej) na Seminarium (na ok. 10 slajdach – zob. Wymogi). Opracowanie E-Deklaracji i przesłanie jej do kompetentnych jednostek organizacyjnych (zob. Procedura E-Deklaracji). Złożenie wersji pisemnej (papierowej) do Dziekanatu. Obecność na zajęciach obowiązkowa.</w:t>
            </w:r>
          </w:p>
        </w:tc>
      </w:tr>
      <w:tr w:rsidR="00977663" w:rsidRPr="004B07B2" w14:paraId="09220884" w14:textId="77777777" w:rsidTr="004B07B2">
        <w:tc>
          <w:tcPr>
            <w:tcW w:w="9322" w:type="dxa"/>
            <w:gridSpan w:val="3"/>
          </w:tcPr>
          <w:p w14:paraId="20CD9035" w14:textId="2A478383" w:rsidR="00713A17" w:rsidRPr="004B07B2" w:rsidRDefault="007358EE" w:rsidP="00A12397">
            <w:pPr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P</w:t>
            </w:r>
            <w:r w:rsidR="00E72120" w:rsidRPr="004B07B2">
              <w:rPr>
                <w:sz w:val="20"/>
                <w:szCs w:val="20"/>
              </w:rPr>
              <w:t xml:space="preserve"> = F1</w:t>
            </w:r>
          </w:p>
        </w:tc>
      </w:tr>
    </w:tbl>
    <w:p w14:paraId="79AD5976" w14:textId="77777777" w:rsidR="00067B47" w:rsidRPr="004B07B2" w:rsidRDefault="00067B47">
      <w:pPr>
        <w:rPr>
          <w:sz w:val="20"/>
          <w:szCs w:val="20"/>
        </w:rPr>
      </w:pPr>
    </w:p>
    <w:p w14:paraId="0A4DF5D6" w14:textId="77777777" w:rsidR="009A33BF" w:rsidRPr="004B07B2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4B07B2" w14:paraId="114551A8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CD0DB" w14:textId="77777777" w:rsidR="009A3831" w:rsidRPr="004B07B2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4B07B2" w14:paraId="6CF0A2E6" w14:textId="77777777" w:rsidTr="004B07B2">
        <w:trPr>
          <w:trHeight w:val="240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D5577D" w14:textId="77777777" w:rsidR="002B5912" w:rsidRPr="004B07B2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4B07B2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7519B38F" w14:textId="76CCE0FF" w:rsidR="006F01A6" w:rsidRPr="004B07B2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r w:rsidRPr="004B07B2">
              <w:rPr>
                <w:sz w:val="20"/>
                <w:szCs w:val="20"/>
                <w:lang w:val="en-US"/>
              </w:rPr>
              <w:t>Oliver, P. (2013) Writing your thesis. Sage.</w:t>
            </w:r>
          </w:p>
          <w:p w14:paraId="3CAAEF91" w14:textId="0E72F3D8" w:rsidR="00CB3636" w:rsidRPr="004B07B2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r w:rsidRPr="004B07B2">
              <w:rPr>
                <w:sz w:val="20"/>
                <w:szCs w:val="20"/>
                <w:lang w:val="en-US"/>
              </w:rPr>
              <w:t>Becker, H.S. (2008) Writing for Social Scientists: How to Start and Finish Your Thesis, Book, or Article. University of Chicago Press.</w:t>
            </w:r>
          </w:p>
          <w:p w14:paraId="6B017005" w14:textId="7D86505B" w:rsidR="00CB3636" w:rsidRPr="004B07B2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r w:rsidRPr="004B07B2">
              <w:rPr>
                <w:sz w:val="20"/>
                <w:szCs w:val="20"/>
                <w:lang w:val="en-US"/>
              </w:rPr>
              <w:t>Literature review that relates to the topic of the thesis</w:t>
            </w:r>
          </w:p>
          <w:p w14:paraId="402504E1" w14:textId="77777777" w:rsidR="006F01A6" w:rsidRPr="004B07B2" w:rsidRDefault="006F01A6">
            <w:pPr>
              <w:rPr>
                <w:sz w:val="20"/>
                <w:szCs w:val="20"/>
                <w:lang w:val="en-US"/>
              </w:rPr>
            </w:pPr>
          </w:p>
          <w:p w14:paraId="6739134A" w14:textId="77777777" w:rsidR="002B5912" w:rsidRPr="004B07B2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4B07B2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13A5D8C6" w14:textId="378B4D80" w:rsidR="006F01A6" w:rsidRPr="004B07B2" w:rsidRDefault="00CB3636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0"/>
                <w:szCs w:val="20"/>
              </w:rPr>
            </w:pPr>
            <w:r w:rsidRPr="004B07B2">
              <w:rPr>
                <w:sz w:val="20"/>
                <w:szCs w:val="20"/>
              </w:rPr>
              <w:t>APA</w:t>
            </w:r>
          </w:p>
          <w:p w14:paraId="709A5D0D" w14:textId="45790E9E" w:rsidR="002B5912" w:rsidRPr="004B07B2" w:rsidRDefault="00CB3636" w:rsidP="00CB363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0"/>
                <w:szCs w:val="20"/>
                <w:lang w:val="en-US"/>
              </w:rPr>
            </w:pPr>
            <w:r w:rsidRPr="004B07B2">
              <w:rPr>
                <w:sz w:val="20"/>
                <w:szCs w:val="20"/>
                <w:lang w:val="en-US"/>
              </w:rPr>
              <w:t>Blair, L. (2016) Writing a graduate thesis or dissertation. Brill Sense.</w:t>
            </w:r>
          </w:p>
        </w:tc>
      </w:tr>
      <w:tr w:rsidR="009A3831" w:rsidRPr="004B07B2" w14:paraId="108DCB6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300A" w14:textId="77777777" w:rsidR="009A3831" w:rsidRPr="004B07B2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4B07B2">
              <w:rPr>
                <w:b/>
                <w:bCs/>
                <w:sz w:val="20"/>
                <w:szCs w:val="20"/>
              </w:rPr>
              <w:t>PRZEDMIOT</w:t>
            </w:r>
            <w:r w:rsidRPr="004B07B2">
              <w:rPr>
                <w:b/>
                <w:bCs/>
                <w:sz w:val="20"/>
                <w:szCs w:val="20"/>
              </w:rPr>
              <w:t>U</w:t>
            </w:r>
            <w:r w:rsidR="009A3831" w:rsidRPr="004B07B2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4B07B2" w14:paraId="6453D308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AE75" w14:textId="367A5746" w:rsidR="009A3831" w:rsidRPr="004B07B2" w:rsidRDefault="00CB3636" w:rsidP="00CB363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 xml:space="preserve">Agnieszka </w:t>
            </w:r>
            <w:proofErr w:type="spellStart"/>
            <w:r w:rsidRPr="004B07B2">
              <w:rPr>
                <w:b/>
                <w:bCs/>
                <w:sz w:val="20"/>
                <w:szCs w:val="20"/>
              </w:rPr>
              <w:t>Bienkowska</w:t>
            </w:r>
            <w:proofErr w:type="spellEnd"/>
            <w:r w:rsidRPr="004B07B2">
              <w:rPr>
                <w:b/>
                <w:bCs/>
                <w:sz w:val="20"/>
                <w:szCs w:val="20"/>
              </w:rPr>
              <w:t>, agnieszka.bienkowska@pwr.edu.pl</w:t>
            </w:r>
          </w:p>
          <w:p w14:paraId="2AC1B545" w14:textId="21BFF380" w:rsidR="00CB3636" w:rsidRPr="004B07B2" w:rsidRDefault="00CB3636" w:rsidP="00CB363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B07B2">
              <w:rPr>
                <w:b/>
                <w:bCs/>
                <w:sz w:val="20"/>
                <w:szCs w:val="20"/>
              </w:rPr>
              <w:t>Katarzyna Tworek, katarzyna.tworek@pwr.edu.pl</w:t>
            </w:r>
          </w:p>
        </w:tc>
      </w:tr>
    </w:tbl>
    <w:p w14:paraId="7ED3D83B" w14:textId="77777777" w:rsidR="00CB759A" w:rsidRPr="004B07B2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4B07B2" w:rsidSect="004B07B2">
      <w:footerReference w:type="default" r:id="rId11"/>
      <w:pgSz w:w="11906" w:h="16838"/>
      <w:pgMar w:top="1418" w:right="1418" w:bottom="993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6FD9" w14:textId="77777777" w:rsidR="00F34C18" w:rsidRDefault="00F34C18">
      <w:r>
        <w:separator/>
      </w:r>
    </w:p>
  </w:endnote>
  <w:endnote w:type="continuationSeparator" w:id="0">
    <w:p w14:paraId="3DCFB056" w14:textId="77777777" w:rsidR="00F34C18" w:rsidRDefault="00F3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21A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5BA45" w14:textId="77777777" w:rsidR="00F34C18" w:rsidRDefault="00F34C18">
      <w:r>
        <w:separator/>
      </w:r>
    </w:p>
  </w:footnote>
  <w:footnote w:type="continuationSeparator" w:id="0">
    <w:p w14:paraId="547971A3" w14:textId="77777777" w:rsidR="00F34C18" w:rsidRDefault="00F3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2F5699"/>
    <w:multiLevelType w:val="hybridMultilevel"/>
    <w:tmpl w:val="24D0A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hybridMultilevel"/>
    <w:tmpl w:val="318C43C6"/>
    <w:lvl w:ilvl="0" w:tplc="51EAF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264B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7480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03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28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2E5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1C14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E69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8250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1367"/>
    <w:multiLevelType w:val="hybridMultilevel"/>
    <w:tmpl w:val="52B8C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87BAC"/>
    <w:rsid w:val="000948E8"/>
    <w:rsid w:val="000957C6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4A8C"/>
    <w:rsid w:val="00157016"/>
    <w:rsid w:val="0016135A"/>
    <w:rsid w:val="00161417"/>
    <w:rsid w:val="001814F9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2CBB"/>
    <w:rsid w:val="00236A6A"/>
    <w:rsid w:val="00237DB0"/>
    <w:rsid w:val="00247E22"/>
    <w:rsid w:val="00250319"/>
    <w:rsid w:val="00252DBF"/>
    <w:rsid w:val="0028611D"/>
    <w:rsid w:val="00292BFC"/>
    <w:rsid w:val="002A3143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7159F"/>
    <w:rsid w:val="003810E9"/>
    <w:rsid w:val="00390B75"/>
    <w:rsid w:val="0039623C"/>
    <w:rsid w:val="003B0A30"/>
    <w:rsid w:val="003C37E7"/>
    <w:rsid w:val="003C650C"/>
    <w:rsid w:val="003D5708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07B2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03F9"/>
    <w:rsid w:val="005C16CA"/>
    <w:rsid w:val="005C5D72"/>
    <w:rsid w:val="005C6F14"/>
    <w:rsid w:val="005D4D74"/>
    <w:rsid w:val="00603641"/>
    <w:rsid w:val="00603C29"/>
    <w:rsid w:val="00621B56"/>
    <w:rsid w:val="00663BA2"/>
    <w:rsid w:val="006858A7"/>
    <w:rsid w:val="006A3F1B"/>
    <w:rsid w:val="006B0D90"/>
    <w:rsid w:val="006B2173"/>
    <w:rsid w:val="006C64BB"/>
    <w:rsid w:val="006D0380"/>
    <w:rsid w:val="006D53FB"/>
    <w:rsid w:val="006D5EA5"/>
    <w:rsid w:val="006E7055"/>
    <w:rsid w:val="006F01A6"/>
    <w:rsid w:val="006F5823"/>
    <w:rsid w:val="0071360A"/>
    <w:rsid w:val="00713A17"/>
    <w:rsid w:val="007206D5"/>
    <w:rsid w:val="00722987"/>
    <w:rsid w:val="007333C4"/>
    <w:rsid w:val="007358EE"/>
    <w:rsid w:val="00750621"/>
    <w:rsid w:val="007513C4"/>
    <w:rsid w:val="00765B59"/>
    <w:rsid w:val="00765B5D"/>
    <w:rsid w:val="00771340"/>
    <w:rsid w:val="00794A39"/>
    <w:rsid w:val="007B30F9"/>
    <w:rsid w:val="007C6787"/>
    <w:rsid w:val="007C72CA"/>
    <w:rsid w:val="007D1760"/>
    <w:rsid w:val="007D430C"/>
    <w:rsid w:val="007D46F8"/>
    <w:rsid w:val="007D5C79"/>
    <w:rsid w:val="008011DB"/>
    <w:rsid w:val="008112FE"/>
    <w:rsid w:val="00813723"/>
    <w:rsid w:val="008147D8"/>
    <w:rsid w:val="00842EF0"/>
    <w:rsid w:val="0085533D"/>
    <w:rsid w:val="0085698A"/>
    <w:rsid w:val="008730C1"/>
    <w:rsid w:val="00874AAA"/>
    <w:rsid w:val="00875BE6"/>
    <w:rsid w:val="008A0AE7"/>
    <w:rsid w:val="008A4F41"/>
    <w:rsid w:val="008B3399"/>
    <w:rsid w:val="008C3907"/>
    <w:rsid w:val="008C4D57"/>
    <w:rsid w:val="008D0BAD"/>
    <w:rsid w:val="008F1AD2"/>
    <w:rsid w:val="008F5F86"/>
    <w:rsid w:val="00915194"/>
    <w:rsid w:val="00925B9B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C6B3B"/>
    <w:rsid w:val="00AD643A"/>
    <w:rsid w:val="00B03744"/>
    <w:rsid w:val="00B1282C"/>
    <w:rsid w:val="00B15BDD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3636"/>
    <w:rsid w:val="00CB759A"/>
    <w:rsid w:val="00CC204D"/>
    <w:rsid w:val="00CC7D30"/>
    <w:rsid w:val="00CE0349"/>
    <w:rsid w:val="00D03241"/>
    <w:rsid w:val="00D10320"/>
    <w:rsid w:val="00D20755"/>
    <w:rsid w:val="00D332B9"/>
    <w:rsid w:val="00D376AB"/>
    <w:rsid w:val="00D53A76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273C"/>
    <w:rsid w:val="00E051BD"/>
    <w:rsid w:val="00E40C64"/>
    <w:rsid w:val="00E4235B"/>
    <w:rsid w:val="00E52DD3"/>
    <w:rsid w:val="00E5380C"/>
    <w:rsid w:val="00E53CC2"/>
    <w:rsid w:val="00E646A1"/>
    <w:rsid w:val="00E72120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34C18"/>
    <w:rsid w:val="00F4058A"/>
    <w:rsid w:val="00F516A0"/>
    <w:rsid w:val="00F60A81"/>
    <w:rsid w:val="00F62928"/>
    <w:rsid w:val="00F64B62"/>
    <w:rsid w:val="00F84BEE"/>
    <w:rsid w:val="00F90989"/>
    <w:rsid w:val="00FA3DBB"/>
    <w:rsid w:val="00FB2632"/>
    <w:rsid w:val="00FC3901"/>
    <w:rsid w:val="00FF75C2"/>
    <w:rsid w:val="4BEC0295"/>
    <w:rsid w:val="504BA87D"/>
    <w:rsid w:val="7A3BB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735F2E8"/>
  <w15:docId w15:val="{5F73DF4E-FD30-42BC-A2F4-F2A7E1E5E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7B78A-ACBF-4349-914C-3E1C03563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E07F46-35F4-4C5F-8062-4CE105C9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8A484-BEEA-4AD1-9D44-5DB62A6874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31236A-6219-42F9-A254-90A1DB766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2023-03-03T10:21:00Z</dcterms:created>
  <dcterms:modified xsi:type="dcterms:W3CDTF">2023-03-03T10:21:00Z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